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412823D6" w14:textId="05287261" w:rsidR="001216C1" w:rsidRPr="003404B9" w:rsidRDefault="00D5226B" w:rsidP="0036347E">
      <w:pPr>
        <w:spacing w:after="0" w:line="240" w:lineRule="auto"/>
        <w:jc w:val="center"/>
        <w:rPr>
          <w:rFonts w:eastAsia="Lucida Sans Unicode" w:cs="Mangal"/>
          <w:b/>
          <w:bCs/>
          <w:caps/>
          <w:kern w:val="24"/>
          <w:szCs w:val="24"/>
          <w:lang w:eastAsia="hi-IN" w:bidi="hi-IN"/>
        </w:rP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36347E" w:rsidRPr="0018766F">
        <w:rPr>
          <w:rFonts w:eastAsia="Lucida Sans Unicode" w:cs="Mangal"/>
          <w:b/>
          <w:bCs/>
          <w:caps/>
          <w:kern w:val="24"/>
          <w:szCs w:val="24"/>
          <w:lang w:eastAsia="hi-IN" w:bidi="hi-IN"/>
        </w:rPr>
        <w:t>Šiaulių r. Ginkūnų k. Žeimių g., 2</w:t>
      </w:r>
      <w:r w:rsidR="0036347E">
        <w:rPr>
          <w:rFonts w:eastAsia="Lucida Sans Unicode" w:cs="Mangal"/>
          <w:b/>
          <w:bCs/>
          <w:caps/>
          <w:kern w:val="24"/>
          <w:szCs w:val="24"/>
          <w:lang w:eastAsia="hi-IN" w:bidi="hi-IN"/>
        </w:rPr>
        <w:t xml:space="preserve"> ir</w:t>
      </w:r>
      <w:r w:rsidR="0036347E" w:rsidRPr="0018766F">
        <w:rPr>
          <w:rFonts w:eastAsia="Lucida Sans Unicode" w:cs="Mangal"/>
          <w:b/>
          <w:bCs/>
          <w:caps/>
          <w:kern w:val="24"/>
          <w:szCs w:val="24"/>
          <w:lang w:eastAsia="hi-IN" w:bidi="hi-IN"/>
        </w:rPr>
        <w:t xml:space="preserve"> 2A, daugiabučių namų kiemų </w:t>
      </w:r>
      <w:r w:rsidR="001108DB">
        <w:rPr>
          <w:rFonts w:eastAsia="Lucida Sans Unicode" w:cs="Mangal"/>
          <w:b/>
          <w:bCs/>
          <w:caps/>
          <w:kern w:val="24"/>
          <w:szCs w:val="24"/>
          <w:lang w:eastAsia="hi-IN" w:bidi="hi-IN"/>
        </w:rPr>
        <w:t xml:space="preserve">PAPRASTOJO </w:t>
      </w:r>
      <w:r w:rsidR="0036347E" w:rsidRPr="0018766F">
        <w:rPr>
          <w:rFonts w:eastAsia="Lucida Sans Unicode" w:cs="Mangal"/>
          <w:b/>
          <w:bCs/>
          <w:caps/>
          <w:kern w:val="24"/>
          <w:szCs w:val="24"/>
          <w:lang w:eastAsia="hi-IN" w:bidi="hi-IN"/>
        </w:rPr>
        <w:t>remonto</w:t>
      </w:r>
      <w:r w:rsidR="0036347E">
        <w:rPr>
          <w:rFonts w:eastAsia="Lucida Sans Unicode" w:cs="Mangal"/>
          <w:b/>
          <w:bCs/>
          <w:caps/>
          <w:kern w:val="24"/>
          <w:szCs w:val="24"/>
          <w:lang w:eastAsia="hi-IN" w:bidi="hi-IN"/>
        </w:rPr>
        <w:t xml:space="preserve"> </w:t>
      </w:r>
      <w:r w:rsidR="00CF07B9">
        <w:rPr>
          <w:rFonts w:eastAsia="Lucida Sans Unicode" w:cs="Mangal"/>
          <w:b/>
          <w:bCs/>
          <w:caps/>
          <w:kern w:val="24"/>
          <w:szCs w:val="24"/>
          <w:lang w:eastAsia="hi-IN" w:bidi="hi-IN"/>
        </w:rPr>
        <w:t>darbų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501FBA28"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0F3304">
        <w:t>5</w:t>
      </w:r>
      <w:r w:rsidRPr="00314D14">
        <w:t xml:space="preserve"> m. </w:t>
      </w:r>
      <w:r w:rsidR="00CF07B9">
        <w:t xml:space="preserve">birželio    </w:t>
      </w:r>
      <w:r w:rsidRPr="00314D14">
        <w:t xml:space="preserve">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1E58A250" w14:textId="015C11FC" w:rsidR="00563E83" w:rsidRPr="00376705" w:rsidRDefault="003A2770" w:rsidP="00563E83">
      <w:pPr>
        <w:tabs>
          <w:tab w:val="left" w:pos="340"/>
          <w:tab w:val="left" w:pos="1210"/>
        </w:tabs>
        <w:spacing w:before="120" w:line="240" w:lineRule="auto"/>
        <w:ind w:firstLine="709"/>
        <w:jc w:val="both"/>
      </w:pPr>
      <w:r w:rsidRPr="00376705">
        <w:t>Mes siūlome</w:t>
      </w:r>
      <w:r w:rsidR="000151E4" w:rsidRPr="00376705">
        <w:t xml:space="preserve"> atlikti </w:t>
      </w:r>
      <w:r w:rsidR="00BC76F5">
        <w:rPr>
          <w:szCs w:val="24"/>
        </w:rPr>
        <w:t>Š</w:t>
      </w:r>
      <w:r w:rsidR="00BC76F5" w:rsidRPr="00BC76F5">
        <w:rPr>
          <w:szCs w:val="24"/>
        </w:rPr>
        <w:t xml:space="preserve">iaulių r. </w:t>
      </w:r>
      <w:r w:rsidR="00BC76F5">
        <w:rPr>
          <w:szCs w:val="24"/>
        </w:rPr>
        <w:t>G</w:t>
      </w:r>
      <w:r w:rsidR="00BC76F5" w:rsidRPr="00BC76F5">
        <w:rPr>
          <w:szCs w:val="24"/>
        </w:rPr>
        <w:t xml:space="preserve">inkūnų k. </w:t>
      </w:r>
      <w:r w:rsidR="00BC76F5">
        <w:rPr>
          <w:szCs w:val="24"/>
        </w:rPr>
        <w:t>Ž</w:t>
      </w:r>
      <w:r w:rsidR="00BC76F5" w:rsidRPr="00BC76F5">
        <w:rPr>
          <w:szCs w:val="24"/>
        </w:rPr>
        <w:t xml:space="preserve">eimių g., 2 ir 2a, daugiabučių namų kiemų </w:t>
      </w:r>
      <w:r w:rsidR="00D02C97">
        <w:rPr>
          <w:szCs w:val="24"/>
        </w:rPr>
        <w:t xml:space="preserve">paprastojo </w:t>
      </w:r>
      <w:r w:rsidR="00BC76F5" w:rsidRPr="00BC76F5">
        <w:rPr>
          <w:szCs w:val="24"/>
        </w:rPr>
        <w:t xml:space="preserve">remonto </w:t>
      </w:r>
      <w:r w:rsidR="003404B9" w:rsidRPr="00144043">
        <w:rPr>
          <w:szCs w:val="24"/>
        </w:rPr>
        <w:t>darb</w:t>
      </w:r>
      <w:r w:rsidR="003404B9">
        <w:rPr>
          <w:szCs w:val="24"/>
        </w:rPr>
        <w:t>us</w:t>
      </w:r>
      <w:r w:rsidR="00A222F0" w:rsidRPr="00376705">
        <w:t>.</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2F6003FF"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suma žodžiais)</w:t>
      </w:r>
      <w:r w:rsidR="00FB686E">
        <w:rPr>
          <w:i/>
          <w:iCs/>
          <w:szCs w:val="24"/>
        </w:rPr>
        <w:t>.</w:t>
      </w:r>
    </w:p>
    <w:p w14:paraId="66088A5F" w14:textId="77777777" w:rsidR="00FB686E" w:rsidRPr="00B37630" w:rsidRDefault="00FB686E" w:rsidP="00B408AE">
      <w:pPr>
        <w:spacing w:after="0" w:line="240" w:lineRule="auto"/>
        <w:ind w:firstLine="709"/>
        <w:jc w:val="both"/>
        <w:rPr>
          <w:szCs w:val="24"/>
        </w:rPr>
      </w:pPr>
    </w:p>
    <w:p w14:paraId="3173CB7D" w14:textId="40352BFF" w:rsidR="000151E4" w:rsidRPr="006E782F" w:rsidRDefault="000151E4" w:rsidP="00B37630">
      <w:pPr>
        <w:spacing w:after="0" w:line="240" w:lineRule="auto"/>
        <w:ind w:firstLine="709"/>
        <w:jc w:val="both"/>
        <w:rPr>
          <w:b/>
          <w:bCs/>
          <w:iCs/>
          <w:szCs w:val="24"/>
        </w:rPr>
      </w:pPr>
      <w:r w:rsidRPr="006E782F">
        <w:rPr>
          <w:b/>
          <w:bCs/>
          <w:iCs/>
          <w:szCs w:val="24"/>
        </w:rPr>
        <w:t>Siūloma kaina yra detalizuota pridedam</w:t>
      </w:r>
      <w:r w:rsidR="00DC6B44" w:rsidRPr="006E782F">
        <w:rPr>
          <w:b/>
          <w:bCs/>
          <w:iCs/>
          <w:szCs w:val="24"/>
        </w:rPr>
        <w:t>am</w:t>
      </w:r>
      <w:r w:rsidR="00E26870" w:rsidRPr="006E782F">
        <w:rPr>
          <w:b/>
          <w:bCs/>
          <w:iCs/>
          <w:szCs w:val="24"/>
        </w:rPr>
        <w:t>e</w:t>
      </w:r>
      <w:r w:rsidRPr="006E782F">
        <w:rPr>
          <w:b/>
          <w:bCs/>
          <w:iCs/>
          <w:szCs w:val="24"/>
        </w:rPr>
        <w:t xml:space="preserve"> </w:t>
      </w:r>
      <w:r w:rsidR="000A7D28" w:rsidRPr="006E782F">
        <w:rPr>
          <w:b/>
          <w:bCs/>
          <w:iCs/>
          <w:szCs w:val="24"/>
        </w:rPr>
        <w:t>Veiklų sąraše</w:t>
      </w:r>
      <w:r w:rsidR="008711DD" w:rsidRPr="006E782F">
        <w:rPr>
          <w:b/>
          <w:bCs/>
          <w:iCs/>
          <w:szCs w:val="24"/>
        </w:rPr>
        <w:t>.</w:t>
      </w:r>
    </w:p>
    <w:p w14:paraId="2EFF6FEB" w14:textId="77777777" w:rsidR="00E270E7" w:rsidRDefault="00E270E7" w:rsidP="008711DD">
      <w:pPr>
        <w:spacing w:after="0" w:line="240" w:lineRule="auto"/>
        <w:jc w:val="both"/>
        <w:rPr>
          <w:iCs/>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t>Pridedame preliminarių susitarimų / sutarčių su nurodytais ūkio subjektais skaitmenines kopijas.</w:t>
      </w:r>
    </w:p>
    <w:p w14:paraId="1ADA267D" w14:textId="77777777" w:rsidR="00E270E7" w:rsidRDefault="00E270E7" w:rsidP="00E270E7">
      <w:pPr>
        <w:spacing w:after="0" w:line="240" w:lineRule="auto"/>
        <w:ind w:firstLine="709"/>
        <w:jc w:val="both"/>
        <w:rPr>
          <w:szCs w:val="24"/>
        </w:rPr>
      </w:pPr>
    </w:p>
    <w:p w14:paraId="32E26EA5" w14:textId="40E99464" w:rsidR="00E270E7" w:rsidRDefault="00E270E7" w:rsidP="00E270E7">
      <w:pPr>
        <w:spacing w:after="0" w:line="240" w:lineRule="auto"/>
        <w:ind w:firstLine="709"/>
        <w:jc w:val="both"/>
        <w:rPr>
          <w:szCs w:val="24"/>
        </w:rPr>
      </w:pPr>
      <w:r>
        <w:rPr>
          <w:szCs w:val="24"/>
        </w:rPr>
        <w:t xml:space="preserve">Siekdami atitikti </w:t>
      </w:r>
      <w:r w:rsidR="009139DF">
        <w:rPr>
          <w:szCs w:val="24"/>
        </w:rPr>
        <w:t>pirkimo</w:t>
      </w:r>
      <w:r>
        <w:rPr>
          <w:szCs w:val="24"/>
        </w:rPr>
        <w:t xml:space="preserve"> sąlygų </w:t>
      </w:r>
      <w:r w:rsidRPr="003225E4">
        <w:rPr>
          <w:szCs w:val="24"/>
        </w:rPr>
        <w:t>1</w:t>
      </w:r>
      <w:r w:rsidR="003B268B">
        <w:rPr>
          <w:szCs w:val="24"/>
        </w:rPr>
        <w:t>6</w:t>
      </w:r>
      <w:r w:rsidRPr="003225E4">
        <w:rPr>
          <w:szCs w:val="24"/>
        </w:rPr>
        <w:t>.</w:t>
      </w:r>
      <w:r w:rsidR="00CF07B9">
        <w:rPr>
          <w:szCs w:val="24"/>
        </w:rPr>
        <w:t>1</w:t>
      </w:r>
      <w:r w:rsidRPr="003225E4">
        <w:rPr>
          <w:szCs w:val="24"/>
        </w:rPr>
        <w:t xml:space="preserve"> punkte</w:t>
      </w:r>
      <w:r>
        <w:rPr>
          <w:szCs w:val="24"/>
        </w:rPr>
        <w:t xml:space="preserve"> nustatytus kvalifikacijos reikalavimus, numatome šiuos specialistus (kvazisub</w:t>
      </w:r>
      <w:r w:rsidR="00895D55">
        <w:rPr>
          <w:szCs w:val="24"/>
        </w:rPr>
        <w:t>tiekėjus</w:t>
      </w:r>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E270E7" w14:paraId="6122D053" w14:textId="77777777" w:rsidTr="00F2087F">
        <w:tc>
          <w:tcPr>
            <w:tcW w:w="789" w:type="dxa"/>
            <w:tcBorders>
              <w:top w:val="single" w:sz="4" w:space="0" w:color="000000"/>
              <w:left w:val="single" w:sz="4" w:space="0" w:color="000000"/>
              <w:bottom w:val="single" w:sz="4" w:space="0" w:color="000000"/>
              <w:right w:val="nil"/>
            </w:tcBorders>
            <w:vAlign w:val="center"/>
            <w:hideMark/>
          </w:tcPr>
          <w:p w14:paraId="33BB78FF" w14:textId="77777777" w:rsidR="00E270E7" w:rsidRDefault="00E270E7" w:rsidP="00F2087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3A1DAC4C" w14:textId="77777777" w:rsidR="00E270E7" w:rsidRDefault="00E270E7" w:rsidP="00F2087F">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1F67BB66" w14:textId="77777777" w:rsidR="00E270E7" w:rsidRDefault="00E270E7" w:rsidP="00F2087F">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698CFF16" w14:textId="77777777" w:rsidR="00E270E7" w:rsidRDefault="00E270E7" w:rsidP="00F2087F">
            <w:pPr>
              <w:snapToGrid w:val="0"/>
              <w:spacing w:after="0" w:line="240" w:lineRule="auto"/>
              <w:jc w:val="center"/>
              <w:rPr>
                <w:sz w:val="22"/>
                <w:szCs w:val="24"/>
              </w:rPr>
            </w:pPr>
            <w:r>
              <w:rPr>
                <w:sz w:val="22"/>
                <w:szCs w:val="24"/>
              </w:rPr>
              <w:t>Dabartinė specialisto darbovietė</w:t>
            </w:r>
          </w:p>
        </w:tc>
      </w:tr>
      <w:tr w:rsidR="00E270E7" w14:paraId="33C470D7" w14:textId="77777777" w:rsidTr="00F2087F">
        <w:tc>
          <w:tcPr>
            <w:tcW w:w="789" w:type="dxa"/>
            <w:tcBorders>
              <w:top w:val="single" w:sz="4" w:space="0" w:color="000000"/>
              <w:left w:val="single" w:sz="4" w:space="0" w:color="000000"/>
              <w:bottom w:val="single" w:sz="4" w:space="0" w:color="000000"/>
              <w:right w:val="nil"/>
            </w:tcBorders>
          </w:tcPr>
          <w:p w14:paraId="0F9ED81F" w14:textId="77777777" w:rsidR="00E270E7" w:rsidRDefault="00E270E7" w:rsidP="00F2087F">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5BD5DA2D" w14:textId="77777777" w:rsidR="00E270E7" w:rsidRDefault="00E270E7" w:rsidP="00F2087F">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361FE40A" w14:textId="77777777" w:rsidR="00E270E7" w:rsidRDefault="00E270E7" w:rsidP="00F2087F">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007C187F" w14:textId="77777777" w:rsidR="00E270E7" w:rsidRDefault="00E270E7" w:rsidP="00F2087F">
            <w:pPr>
              <w:snapToGrid w:val="0"/>
              <w:spacing w:after="0" w:line="240" w:lineRule="auto"/>
              <w:jc w:val="both"/>
              <w:rPr>
                <w:szCs w:val="24"/>
              </w:rPr>
            </w:pPr>
          </w:p>
        </w:tc>
      </w:tr>
    </w:tbl>
    <w:p w14:paraId="1229C47F" w14:textId="466D12F5" w:rsidR="00E270E7" w:rsidRDefault="00E270E7" w:rsidP="00E270E7">
      <w:pPr>
        <w:spacing w:after="0" w:line="240" w:lineRule="auto"/>
        <w:ind w:firstLine="709"/>
        <w:jc w:val="both"/>
        <w:rPr>
          <w:szCs w:val="24"/>
        </w:rPr>
      </w:pPr>
    </w:p>
    <w:p w14:paraId="11F24A00" w14:textId="77777777" w:rsidR="005C238C" w:rsidRDefault="005C238C" w:rsidP="005C238C">
      <w:pPr>
        <w:spacing w:after="0" w:line="240" w:lineRule="auto"/>
        <w:jc w:val="both"/>
        <w:rPr>
          <w:szCs w:val="24"/>
        </w:rPr>
      </w:pPr>
      <w:r>
        <w:rPr>
          <w:szCs w:val="24"/>
        </w:rPr>
        <w:t>Pridedame preliminarių susitarimų / sutarčių su nurodytais kvazisubtiekėjais skaitmenines kopijas.</w:t>
      </w:r>
    </w:p>
    <w:p w14:paraId="617D0BB5" w14:textId="77777777" w:rsidR="00EA1484" w:rsidRDefault="00EA1484" w:rsidP="00E270E7">
      <w:pPr>
        <w:spacing w:after="0" w:line="240" w:lineRule="auto"/>
        <w:ind w:firstLine="709"/>
        <w:jc w:val="both"/>
        <w:rPr>
          <w:szCs w:val="24"/>
        </w:rPr>
      </w:pPr>
    </w:p>
    <w:p w14:paraId="6763F9B0" w14:textId="2077377C" w:rsidR="00E270E7" w:rsidRDefault="00E270E7" w:rsidP="00E270E7">
      <w:pPr>
        <w:spacing w:after="0" w:line="240" w:lineRule="auto"/>
        <w:ind w:firstLine="709"/>
        <w:jc w:val="both"/>
        <w:rPr>
          <w:szCs w:val="24"/>
        </w:rPr>
      </w:pPr>
      <w:r>
        <w:rPr>
          <w:szCs w:val="24"/>
        </w:rPr>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0151E4" w:rsidRDefault="000151E4" w:rsidP="000151E4">
            <w:pPr>
              <w:spacing w:after="0" w:line="240" w:lineRule="auto"/>
              <w:jc w:val="both"/>
              <w:rPr>
                <w:szCs w:val="24"/>
                <w:lang w:val="en-US"/>
              </w:rPr>
            </w:pPr>
          </w:p>
          <w:p w14:paraId="0D0D9EF5" w14:textId="77777777" w:rsidR="000151E4" w:rsidRPr="000151E4" w:rsidRDefault="000151E4" w:rsidP="000151E4">
            <w:pPr>
              <w:spacing w:after="0" w:line="240" w:lineRule="auto"/>
              <w:jc w:val="both"/>
              <w:rPr>
                <w:szCs w:val="24"/>
                <w:lang w:val="en-US"/>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FCED8" w14:textId="77777777" w:rsidR="00BD2021" w:rsidRDefault="00BD2021">
      <w:pPr>
        <w:spacing w:after="0" w:line="240" w:lineRule="auto"/>
      </w:pPr>
      <w:r>
        <w:separator/>
      </w:r>
    </w:p>
  </w:endnote>
  <w:endnote w:type="continuationSeparator" w:id="0">
    <w:p w14:paraId="036F7B03" w14:textId="77777777" w:rsidR="00BD2021" w:rsidRDefault="00BD2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tima">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91A0B" w14:textId="77777777" w:rsidR="00BD2021" w:rsidRDefault="00BD2021">
      <w:pPr>
        <w:spacing w:after="0" w:line="240" w:lineRule="auto"/>
      </w:pPr>
      <w:r>
        <w:separator/>
      </w:r>
    </w:p>
  </w:footnote>
  <w:footnote w:type="continuationSeparator" w:id="0">
    <w:p w14:paraId="3035D2D1" w14:textId="77777777" w:rsidR="00BD2021" w:rsidRDefault="00BD2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1838"/>
    <w:rsid w:val="000F3304"/>
    <w:rsid w:val="00110034"/>
    <w:rsid w:val="001108DB"/>
    <w:rsid w:val="001216C1"/>
    <w:rsid w:val="00125745"/>
    <w:rsid w:val="00157650"/>
    <w:rsid w:val="00176A99"/>
    <w:rsid w:val="001A78DC"/>
    <w:rsid w:val="001B4E73"/>
    <w:rsid w:val="001B5193"/>
    <w:rsid w:val="001B5FD7"/>
    <w:rsid w:val="001D788E"/>
    <w:rsid w:val="001F78AC"/>
    <w:rsid w:val="00202BB7"/>
    <w:rsid w:val="00206735"/>
    <w:rsid w:val="002223AF"/>
    <w:rsid w:val="002259D3"/>
    <w:rsid w:val="00237BE5"/>
    <w:rsid w:val="00254CC2"/>
    <w:rsid w:val="00257EDF"/>
    <w:rsid w:val="002654CD"/>
    <w:rsid w:val="00266BB7"/>
    <w:rsid w:val="002767E6"/>
    <w:rsid w:val="00281665"/>
    <w:rsid w:val="00282294"/>
    <w:rsid w:val="00297B5F"/>
    <w:rsid w:val="002A3361"/>
    <w:rsid w:val="002A4DBD"/>
    <w:rsid w:val="002B1A30"/>
    <w:rsid w:val="002D1734"/>
    <w:rsid w:val="002E1D96"/>
    <w:rsid w:val="002E3167"/>
    <w:rsid w:val="002E7216"/>
    <w:rsid w:val="002F050B"/>
    <w:rsid w:val="003023AF"/>
    <w:rsid w:val="00314D14"/>
    <w:rsid w:val="00317B9B"/>
    <w:rsid w:val="003225E4"/>
    <w:rsid w:val="003404B9"/>
    <w:rsid w:val="0034600A"/>
    <w:rsid w:val="0035460A"/>
    <w:rsid w:val="0036347E"/>
    <w:rsid w:val="00370826"/>
    <w:rsid w:val="00374887"/>
    <w:rsid w:val="00376705"/>
    <w:rsid w:val="00377A89"/>
    <w:rsid w:val="00377B94"/>
    <w:rsid w:val="003A2770"/>
    <w:rsid w:val="003A71D2"/>
    <w:rsid w:val="003B268B"/>
    <w:rsid w:val="003B2DBF"/>
    <w:rsid w:val="003C71D1"/>
    <w:rsid w:val="003D180F"/>
    <w:rsid w:val="003D1F92"/>
    <w:rsid w:val="003D7EC2"/>
    <w:rsid w:val="00410BE3"/>
    <w:rsid w:val="00414136"/>
    <w:rsid w:val="00420209"/>
    <w:rsid w:val="00420981"/>
    <w:rsid w:val="0044151F"/>
    <w:rsid w:val="004437D5"/>
    <w:rsid w:val="0044421E"/>
    <w:rsid w:val="004577DB"/>
    <w:rsid w:val="004601BF"/>
    <w:rsid w:val="00462EAD"/>
    <w:rsid w:val="0046677B"/>
    <w:rsid w:val="004713D9"/>
    <w:rsid w:val="00471AF5"/>
    <w:rsid w:val="00471F6A"/>
    <w:rsid w:val="004738E1"/>
    <w:rsid w:val="0047669A"/>
    <w:rsid w:val="00477252"/>
    <w:rsid w:val="004801F8"/>
    <w:rsid w:val="00480345"/>
    <w:rsid w:val="004804B9"/>
    <w:rsid w:val="0049556A"/>
    <w:rsid w:val="004A0191"/>
    <w:rsid w:val="004A32D1"/>
    <w:rsid w:val="004B252D"/>
    <w:rsid w:val="004E01A4"/>
    <w:rsid w:val="00525968"/>
    <w:rsid w:val="0053617E"/>
    <w:rsid w:val="00545F56"/>
    <w:rsid w:val="00563E83"/>
    <w:rsid w:val="00564E14"/>
    <w:rsid w:val="00574768"/>
    <w:rsid w:val="005757CE"/>
    <w:rsid w:val="005953F7"/>
    <w:rsid w:val="00596109"/>
    <w:rsid w:val="005A1522"/>
    <w:rsid w:val="005A62A5"/>
    <w:rsid w:val="005C238C"/>
    <w:rsid w:val="005C5F7D"/>
    <w:rsid w:val="005D7337"/>
    <w:rsid w:val="005F1509"/>
    <w:rsid w:val="006039DA"/>
    <w:rsid w:val="00607327"/>
    <w:rsid w:val="00614814"/>
    <w:rsid w:val="0062636E"/>
    <w:rsid w:val="006418FF"/>
    <w:rsid w:val="00650D2D"/>
    <w:rsid w:val="0066011D"/>
    <w:rsid w:val="00671330"/>
    <w:rsid w:val="00672BD8"/>
    <w:rsid w:val="00673AFC"/>
    <w:rsid w:val="006776E3"/>
    <w:rsid w:val="006816C8"/>
    <w:rsid w:val="00683BE3"/>
    <w:rsid w:val="00694D57"/>
    <w:rsid w:val="006A5B6F"/>
    <w:rsid w:val="006D3E73"/>
    <w:rsid w:val="006E0067"/>
    <w:rsid w:val="006E438E"/>
    <w:rsid w:val="006E7683"/>
    <w:rsid w:val="006E782F"/>
    <w:rsid w:val="006F0B6A"/>
    <w:rsid w:val="006F144B"/>
    <w:rsid w:val="006F39D0"/>
    <w:rsid w:val="007015E8"/>
    <w:rsid w:val="007045A1"/>
    <w:rsid w:val="0070495F"/>
    <w:rsid w:val="007437B1"/>
    <w:rsid w:val="00770C34"/>
    <w:rsid w:val="00784357"/>
    <w:rsid w:val="007B2E2E"/>
    <w:rsid w:val="007C6185"/>
    <w:rsid w:val="007E1762"/>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0A56"/>
    <w:rsid w:val="008711DD"/>
    <w:rsid w:val="00871460"/>
    <w:rsid w:val="00895D55"/>
    <w:rsid w:val="008A3CE5"/>
    <w:rsid w:val="008B01FE"/>
    <w:rsid w:val="008B30C9"/>
    <w:rsid w:val="008B7305"/>
    <w:rsid w:val="008E4842"/>
    <w:rsid w:val="008E6ECC"/>
    <w:rsid w:val="009053A1"/>
    <w:rsid w:val="00910DAA"/>
    <w:rsid w:val="00913957"/>
    <w:rsid w:val="009139DF"/>
    <w:rsid w:val="00920ECD"/>
    <w:rsid w:val="00943F57"/>
    <w:rsid w:val="009474C5"/>
    <w:rsid w:val="00960C77"/>
    <w:rsid w:val="00963E24"/>
    <w:rsid w:val="00967442"/>
    <w:rsid w:val="00974B4A"/>
    <w:rsid w:val="00983087"/>
    <w:rsid w:val="009879E9"/>
    <w:rsid w:val="00992522"/>
    <w:rsid w:val="00993D3B"/>
    <w:rsid w:val="009A2FC5"/>
    <w:rsid w:val="009B4838"/>
    <w:rsid w:val="009F0EE3"/>
    <w:rsid w:val="009F58BE"/>
    <w:rsid w:val="009F7ACB"/>
    <w:rsid w:val="00A0128A"/>
    <w:rsid w:val="00A11B25"/>
    <w:rsid w:val="00A16190"/>
    <w:rsid w:val="00A17F5A"/>
    <w:rsid w:val="00A21F4C"/>
    <w:rsid w:val="00A222F0"/>
    <w:rsid w:val="00A405EB"/>
    <w:rsid w:val="00A506EA"/>
    <w:rsid w:val="00A95D3F"/>
    <w:rsid w:val="00AA1B1E"/>
    <w:rsid w:val="00AA4CB1"/>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A2972"/>
    <w:rsid w:val="00BA5E3F"/>
    <w:rsid w:val="00BB3C13"/>
    <w:rsid w:val="00BC51BA"/>
    <w:rsid w:val="00BC76F5"/>
    <w:rsid w:val="00BD167A"/>
    <w:rsid w:val="00BD2021"/>
    <w:rsid w:val="00BD20AC"/>
    <w:rsid w:val="00BF400F"/>
    <w:rsid w:val="00BF65A2"/>
    <w:rsid w:val="00BF75A5"/>
    <w:rsid w:val="00C05E05"/>
    <w:rsid w:val="00C301A9"/>
    <w:rsid w:val="00C52B56"/>
    <w:rsid w:val="00C54227"/>
    <w:rsid w:val="00C624C9"/>
    <w:rsid w:val="00C672C4"/>
    <w:rsid w:val="00C838D3"/>
    <w:rsid w:val="00C83AAD"/>
    <w:rsid w:val="00C965E4"/>
    <w:rsid w:val="00CB069B"/>
    <w:rsid w:val="00CB7412"/>
    <w:rsid w:val="00CD53BE"/>
    <w:rsid w:val="00CF07B9"/>
    <w:rsid w:val="00CF2243"/>
    <w:rsid w:val="00CF4353"/>
    <w:rsid w:val="00D02C97"/>
    <w:rsid w:val="00D235E4"/>
    <w:rsid w:val="00D340CE"/>
    <w:rsid w:val="00D3542D"/>
    <w:rsid w:val="00D44665"/>
    <w:rsid w:val="00D5226B"/>
    <w:rsid w:val="00D54CBA"/>
    <w:rsid w:val="00D8012F"/>
    <w:rsid w:val="00D97D79"/>
    <w:rsid w:val="00DA4D53"/>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B08"/>
    <w:rsid w:val="00E66C78"/>
    <w:rsid w:val="00E774CE"/>
    <w:rsid w:val="00E84CFE"/>
    <w:rsid w:val="00E85B59"/>
    <w:rsid w:val="00EA1484"/>
    <w:rsid w:val="00ED4ED9"/>
    <w:rsid w:val="00EE17C5"/>
    <w:rsid w:val="00EE4A34"/>
    <w:rsid w:val="00EF1F90"/>
    <w:rsid w:val="00EF5E86"/>
    <w:rsid w:val="00F04803"/>
    <w:rsid w:val="00F54DB1"/>
    <w:rsid w:val="00F60B18"/>
    <w:rsid w:val="00F73200"/>
    <w:rsid w:val="00F87E27"/>
    <w:rsid w:val="00F9412C"/>
    <w:rsid w:val="00FA32A4"/>
    <w:rsid w:val="00FB303C"/>
    <w:rsid w:val="00FB686E"/>
    <w:rsid w:val="00FC3B2F"/>
    <w:rsid w:val="00FC787E"/>
    <w:rsid w:val="00FC78D3"/>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540</Words>
  <Characters>3078</Characters>
  <Application>Microsoft Office Word</Application>
  <DocSecurity>0</DocSecurity>
  <Lines>25</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Erika Šimaitienė</cp:lastModifiedBy>
  <cp:revision>171</cp:revision>
  <cp:lastPrinted>2017-07-26T12:38:00Z</cp:lastPrinted>
  <dcterms:created xsi:type="dcterms:W3CDTF">2023-05-15T13:42:00Z</dcterms:created>
  <dcterms:modified xsi:type="dcterms:W3CDTF">2025-08-13T08:03:00Z</dcterms:modified>
</cp:coreProperties>
</file>