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25657A70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5F5B27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F50C80D" w14:textId="40ED9889" w:rsidR="004467FF" w:rsidRPr="00401937" w:rsidRDefault="009A2FA4" w:rsidP="005C1CE8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GINKŪNŲ K. ŽEIMIŲ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2</w:t>
      </w:r>
      <w:r w:rsidR="005F5B27">
        <w:rPr>
          <w:rFonts w:eastAsia="Times New Roman" w:cs="Times New Roman"/>
          <w:b/>
          <w:kern w:val="0"/>
          <w:szCs w:val="24"/>
          <w:lang w:eastAsia="en-US"/>
        </w:rPr>
        <w:t xml:space="preserve"> ir 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2A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 xml:space="preserve">, 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>DAUGIABUČI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>NAM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 KIEM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5C1CE8">
        <w:rPr>
          <w:rFonts w:eastAsia="Times New Roman" w:cs="Times New Roman"/>
          <w:b/>
          <w:kern w:val="0"/>
          <w:szCs w:val="24"/>
          <w:lang w:eastAsia="en-US"/>
        </w:rPr>
        <w:t xml:space="preserve"> PAPRASTOJO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47E1CC1" w:rsidR="00437B23" w:rsidRPr="007417D2" w:rsidRDefault="00A3626C" w:rsidP="003A5049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Paprastojo 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5AC65415" w:rsidR="00437B23" w:rsidRPr="007417D2" w:rsidRDefault="00A662D0" w:rsidP="003A5049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Kiemo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3A5049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D7136" w14:textId="77777777" w:rsidR="00396EB4" w:rsidRDefault="00396EB4">
      <w:pPr>
        <w:spacing w:after="0" w:line="240" w:lineRule="auto"/>
      </w:pPr>
      <w:r>
        <w:separator/>
      </w:r>
    </w:p>
  </w:endnote>
  <w:endnote w:type="continuationSeparator" w:id="0">
    <w:p w14:paraId="1B4A5390" w14:textId="77777777" w:rsidR="00396EB4" w:rsidRDefault="00396EB4">
      <w:pPr>
        <w:spacing w:after="0" w:line="240" w:lineRule="auto"/>
      </w:pPr>
      <w:r>
        <w:continuationSeparator/>
      </w:r>
    </w:p>
  </w:endnote>
  <w:endnote w:type="continuationNotice" w:id="1">
    <w:p w14:paraId="4660B1D7" w14:textId="77777777" w:rsidR="00396EB4" w:rsidRDefault="00396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748E" w14:textId="77777777" w:rsidR="00396EB4" w:rsidRDefault="00396EB4">
      <w:pPr>
        <w:spacing w:after="0" w:line="240" w:lineRule="auto"/>
      </w:pPr>
      <w:r>
        <w:separator/>
      </w:r>
    </w:p>
  </w:footnote>
  <w:footnote w:type="continuationSeparator" w:id="0">
    <w:p w14:paraId="71368C2F" w14:textId="77777777" w:rsidR="00396EB4" w:rsidRDefault="00396EB4">
      <w:pPr>
        <w:spacing w:after="0" w:line="240" w:lineRule="auto"/>
      </w:pPr>
      <w:r>
        <w:continuationSeparator/>
      </w:r>
    </w:p>
  </w:footnote>
  <w:footnote w:type="continuationNotice" w:id="1">
    <w:p w14:paraId="057F7F95" w14:textId="77777777" w:rsidR="00396EB4" w:rsidRDefault="00396E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638E"/>
    <w:rsid w:val="000E290C"/>
    <w:rsid w:val="00111B41"/>
    <w:rsid w:val="00121457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91527"/>
    <w:rsid w:val="002A3BEF"/>
    <w:rsid w:val="002A6034"/>
    <w:rsid w:val="002A64FF"/>
    <w:rsid w:val="002B39E5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96EB4"/>
    <w:rsid w:val="003A5049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C1CE8"/>
    <w:rsid w:val="005D1D9A"/>
    <w:rsid w:val="005F5B27"/>
    <w:rsid w:val="005F6863"/>
    <w:rsid w:val="00602B0C"/>
    <w:rsid w:val="00613A1D"/>
    <w:rsid w:val="00625637"/>
    <w:rsid w:val="00627AC2"/>
    <w:rsid w:val="0064451F"/>
    <w:rsid w:val="006611F7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44F62"/>
    <w:rsid w:val="00850582"/>
    <w:rsid w:val="00853E7A"/>
    <w:rsid w:val="00861A11"/>
    <w:rsid w:val="00862675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8F1111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5E1A"/>
    <w:rsid w:val="00A03DCC"/>
    <w:rsid w:val="00A11B25"/>
    <w:rsid w:val="00A17F33"/>
    <w:rsid w:val="00A2074D"/>
    <w:rsid w:val="00A244E0"/>
    <w:rsid w:val="00A253BF"/>
    <w:rsid w:val="00A3626C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81347"/>
    <w:rsid w:val="00C84B2F"/>
    <w:rsid w:val="00C84C75"/>
    <w:rsid w:val="00CA2B6A"/>
    <w:rsid w:val="00CD53C1"/>
    <w:rsid w:val="00D036F7"/>
    <w:rsid w:val="00D0768A"/>
    <w:rsid w:val="00D11D8F"/>
    <w:rsid w:val="00D138A8"/>
    <w:rsid w:val="00D23F19"/>
    <w:rsid w:val="00D3162A"/>
    <w:rsid w:val="00D353AB"/>
    <w:rsid w:val="00D404BA"/>
    <w:rsid w:val="00D44747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D6D86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20</cp:revision>
  <cp:lastPrinted>2025-08-12T11:41:00Z</cp:lastPrinted>
  <dcterms:created xsi:type="dcterms:W3CDTF">2025-08-12T11:41:00Z</dcterms:created>
  <dcterms:modified xsi:type="dcterms:W3CDTF">2025-08-13T08:02:00Z</dcterms:modified>
</cp:coreProperties>
</file>